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Mkatabulky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1"/>
        <w:gridCol w:w="2373"/>
        <w:gridCol w:w="1644"/>
        <w:gridCol w:w="236"/>
        <w:gridCol w:w="541"/>
        <w:gridCol w:w="236"/>
        <w:gridCol w:w="604"/>
        <w:gridCol w:w="283"/>
        <w:gridCol w:w="526"/>
        <w:gridCol w:w="236"/>
        <w:gridCol w:w="939"/>
        <w:gridCol w:w="415"/>
        <w:gridCol w:w="359"/>
        <w:gridCol w:w="502"/>
        <w:gridCol w:w="567"/>
        <w:gridCol w:w="36"/>
      </w:tblGrid>
      <w:tr w:rsidR="005025DD" w:rsidRPr="00414C5B" w14:paraId="7C1E6073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115D6BE9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ARCHIVNÍ ČÍSLO DOKUMENTU</w:t>
            </w:r>
          </w:p>
        </w:tc>
        <w:tc>
          <w:tcPr>
            <w:tcW w:w="567" w:type="dxa"/>
          </w:tcPr>
          <w:p w14:paraId="48017CD2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414C5B" w14:paraId="104AA5D4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1644" w:type="dxa"/>
            <w:vAlign w:val="center"/>
          </w:tcPr>
          <w:p w14:paraId="346705A7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ČÍSLO ZAKÁZKY</w:t>
            </w:r>
          </w:p>
        </w:tc>
        <w:tc>
          <w:tcPr>
            <w:tcW w:w="236" w:type="dxa"/>
            <w:vAlign w:val="center"/>
          </w:tcPr>
          <w:p w14:paraId="6F50A478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541" w:type="dxa"/>
            <w:vAlign w:val="center"/>
          </w:tcPr>
          <w:p w14:paraId="03C27068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SO</w:t>
            </w:r>
          </w:p>
        </w:tc>
        <w:tc>
          <w:tcPr>
            <w:tcW w:w="236" w:type="dxa"/>
            <w:vAlign w:val="center"/>
          </w:tcPr>
          <w:p w14:paraId="555EECF8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604" w:type="dxa"/>
            <w:vAlign w:val="center"/>
          </w:tcPr>
          <w:p w14:paraId="35B5BFDC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ET.</w:t>
            </w:r>
          </w:p>
        </w:tc>
        <w:tc>
          <w:tcPr>
            <w:tcW w:w="283" w:type="dxa"/>
            <w:vAlign w:val="center"/>
          </w:tcPr>
          <w:p w14:paraId="188E25A1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526" w:type="dxa"/>
            <w:vAlign w:val="center"/>
          </w:tcPr>
          <w:p w14:paraId="204648A3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PD</w:t>
            </w:r>
          </w:p>
        </w:tc>
        <w:tc>
          <w:tcPr>
            <w:tcW w:w="236" w:type="dxa"/>
            <w:vAlign w:val="center"/>
          </w:tcPr>
          <w:p w14:paraId="435D6311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939" w:type="dxa"/>
            <w:vAlign w:val="center"/>
          </w:tcPr>
          <w:p w14:paraId="70AE5273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 xml:space="preserve">TYP </w:t>
            </w: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DOK</w:t>
            </w: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.</w:t>
            </w:r>
          </w:p>
        </w:tc>
        <w:tc>
          <w:tcPr>
            <w:tcW w:w="415" w:type="dxa"/>
            <w:vAlign w:val="center"/>
          </w:tcPr>
          <w:p w14:paraId="6A9DE65C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  <w:tc>
          <w:tcPr>
            <w:tcW w:w="861" w:type="dxa"/>
            <w:gridSpan w:val="2"/>
            <w:vAlign w:val="center"/>
          </w:tcPr>
          <w:p w14:paraId="469B3681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REVIZE</w:t>
            </w:r>
          </w:p>
        </w:tc>
        <w:tc>
          <w:tcPr>
            <w:tcW w:w="567" w:type="dxa"/>
          </w:tcPr>
          <w:p w14:paraId="4B86DFF5" w14:textId="77777777" w:rsidR="005025DD" w:rsidRPr="00414C5B" w:rsidRDefault="005025DD" w:rsidP="00D27C1B">
            <w:pPr>
              <w:jc w:val="center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5025DD" w:rsidRPr="00F44A7C" w14:paraId="1BA2D143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1644" w:type="dxa"/>
            <w:vAlign w:val="center"/>
          </w:tcPr>
          <w:p w14:paraId="1AC8781B" w14:textId="77777777" w:rsidR="005025DD" w:rsidRPr="008D2633" w:rsidRDefault="006A297A" w:rsidP="00D27C1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161730101</w:t>
            </w:r>
          </w:p>
        </w:tc>
        <w:tc>
          <w:tcPr>
            <w:tcW w:w="236" w:type="dxa"/>
            <w:vAlign w:val="center"/>
          </w:tcPr>
          <w:p w14:paraId="17B45F3B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-</w:t>
            </w:r>
          </w:p>
        </w:tc>
        <w:tc>
          <w:tcPr>
            <w:tcW w:w="541" w:type="dxa"/>
            <w:vAlign w:val="center"/>
          </w:tcPr>
          <w:p w14:paraId="7DB60F7B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01</w:t>
            </w:r>
          </w:p>
        </w:tc>
        <w:tc>
          <w:tcPr>
            <w:tcW w:w="236" w:type="dxa"/>
            <w:vAlign w:val="center"/>
          </w:tcPr>
          <w:p w14:paraId="4C7CD29A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-</w:t>
            </w:r>
          </w:p>
        </w:tc>
        <w:tc>
          <w:tcPr>
            <w:tcW w:w="604" w:type="dxa"/>
            <w:vAlign w:val="center"/>
          </w:tcPr>
          <w:p w14:paraId="6BA82D97" w14:textId="77777777" w:rsidR="005025DD" w:rsidRPr="008D2633" w:rsidRDefault="00BB03C2" w:rsidP="006A297A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0</w:t>
            </w:r>
            <w:r w:rsidR="006A297A">
              <w:rPr>
                <w:sz w:val="28"/>
                <w:szCs w:val="28"/>
              </w:rPr>
              <w:t>2</w:t>
            </w:r>
          </w:p>
        </w:tc>
        <w:tc>
          <w:tcPr>
            <w:tcW w:w="283" w:type="dxa"/>
            <w:vAlign w:val="center"/>
          </w:tcPr>
          <w:p w14:paraId="2DE9FD48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-</w:t>
            </w:r>
          </w:p>
        </w:tc>
        <w:tc>
          <w:tcPr>
            <w:tcW w:w="526" w:type="dxa"/>
            <w:vAlign w:val="center"/>
          </w:tcPr>
          <w:p w14:paraId="04A67DB7" w14:textId="77777777" w:rsidR="005025DD" w:rsidRPr="008D2633" w:rsidRDefault="00A8202C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D</w:t>
            </w:r>
          </w:p>
        </w:tc>
        <w:tc>
          <w:tcPr>
            <w:tcW w:w="236" w:type="dxa"/>
            <w:vAlign w:val="center"/>
          </w:tcPr>
          <w:p w14:paraId="02317EB2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-</w:t>
            </w:r>
          </w:p>
        </w:tc>
        <w:tc>
          <w:tcPr>
            <w:tcW w:w="939" w:type="dxa"/>
            <w:vAlign w:val="center"/>
          </w:tcPr>
          <w:p w14:paraId="3FD62265" w14:textId="77777777" w:rsidR="005025DD" w:rsidRPr="008D2633" w:rsidRDefault="005025DD" w:rsidP="00D27C1B">
            <w:pPr>
              <w:jc w:val="center"/>
              <w:rPr>
                <w:sz w:val="32"/>
                <w:szCs w:val="32"/>
              </w:rPr>
            </w:pPr>
            <w:r w:rsidRPr="008D2633">
              <w:rPr>
                <w:sz w:val="32"/>
                <w:szCs w:val="32"/>
              </w:rPr>
              <w:t>EFE</w:t>
            </w:r>
          </w:p>
        </w:tc>
        <w:tc>
          <w:tcPr>
            <w:tcW w:w="415" w:type="dxa"/>
            <w:vAlign w:val="center"/>
          </w:tcPr>
          <w:p w14:paraId="14F24B39" w14:textId="77777777" w:rsidR="005025DD" w:rsidRPr="008D2633" w:rsidRDefault="005025DD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-</w:t>
            </w:r>
          </w:p>
        </w:tc>
        <w:tc>
          <w:tcPr>
            <w:tcW w:w="359" w:type="dxa"/>
            <w:vAlign w:val="center"/>
          </w:tcPr>
          <w:p w14:paraId="2E3C7B9C" w14:textId="77777777" w:rsidR="005025DD" w:rsidRPr="008D2633" w:rsidRDefault="000E4480" w:rsidP="00D27C1B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B</w:t>
            </w:r>
          </w:p>
        </w:tc>
        <w:tc>
          <w:tcPr>
            <w:tcW w:w="502" w:type="dxa"/>
            <w:vAlign w:val="center"/>
          </w:tcPr>
          <w:p w14:paraId="615EE876" w14:textId="77777777" w:rsidR="005025DD" w:rsidRPr="00F44A7C" w:rsidRDefault="005025DD" w:rsidP="006A297A">
            <w:pPr>
              <w:jc w:val="center"/>
              <w:rPr>
                <w:sz w:val="28"/>
                <w:szCs w:val="28"/>
              </w:rPr>
            </w:pPr>
            <w:r w:rsidRPr="008D2633">
              <w:rPr>
                <w:sz w:val="28"/>
                <w:szCs w:val="28"/>
              </w:rPr>
              <w:t>0</w:t>
            </w:r>
            <w:r w:rsidR="006A297A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1108DA13" w14:textId="77777777" w:rsidR="005025DD" w:rsidRPr="00F44A7C" w:rsidRDefault="005025DD" w:rsidP="00D27C1B">
            <w:pPr>
              <w:jc w:val="center"/>
              <w:rPr>
                <w:sz w:val="28"/>
                <w:szCs w:val="28"/>
              </w:rPr>
            </w:pPr>
          </w:p>
        </w:tc>
      </w:tr>
      <w:tr w:rsidR="005025DD" w14:paraId="3A28AE98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5042C052" w14:textId="77777777" w:rsidR="005025DD" w:rsidRDefault="005025DD" w:rsidP="00D27C1B"/>
        </w:tc>
        <w:tc>
          <w:tcPr>
            <w:tcW w:w="567" w:type="dxa"/>
          </w:tcPr>
          <w:p w14:paraId="2BD8E07C" w14:textId="77777777" w:rsidR="005025DD" w:rsidRDefault="005025DD" w:rsidP="00D27C1B"/>
        </w:tc>
      </w:tr>
      <w:tr w:rsidR="005025DD" w:rsidRPr="00414C5B" w14:paraId="763896A3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45BEC3E0" w14:textId="77777777" w:rsidR="005025DD" w:rsidRPr="00414C5B" w:rsidRDefault="005025DD" w:rsidP="00D27C1B">
            <w:pPr>
              <w:jc w:val="right"/>
              <w:rPr>
                <w:color w:val="808080" w:themeColor="background1" w:themeShade="80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NÁZEV AKCE</w:t>
            </w:r>
          </w:p>
        </w:tc>
        <w:tc>
          <w:tcPr>
            <w:tcW w:w="567" w:type="dxa"/>
          </w:tcPr>
          <w:p w14:paraId="426D4D3B" w14:textId="77777777" w:rsidR="005025DD" w:rsidRPr="00414C5B" w:rsidRDefault="005025DD" w:rsidP="00D27C1B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6365B2" w14:paraId="29E729EB" w14:textId="77777777" w:rsidTr="004043C1">
        <w:trPr>
          <w:gridAfter w:val="1"/>
          <w:wAfter w:w="36" w:type="dxa"/>
          <w:jc w:val="right"/>
        </w:trPr>
        <w:tc>
          <w:tcPr>
            <w:tcW w:w="9215" w:type="dxa"/>
            <w:gridSpan w:val="14"/>
            <w:vAlign w:val="center"/>
          </w:tcPr>
          <w:p w14:paraId="73F7F2FB" w14:textId="03865441" w:rsidR="006365B2" w:rsidRDefault="00541E9B" w:rsidP="006365B2">
            <w:pPr>
              <w:jc w:val="right"/>
            </w:pPr>
            <w:bookmarkStart w:id="0" w:name="_Hlk67393186"/>
            <w:r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  <w:t>BČOV PARDUBICE, INVESTICE</w:t>
            </w:r>
            <w:r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  <w:t xml:space="preserve"> </w:t>
            </w:r>
          </w:p>
        </w:tc>
        <w:tc>
          <w:tcPr>
            <w:tcW w:w="567" w:type="dxa"/>
          </w:tcPr>
          <w:p w14:paraId="0A318C7C" w14:textId="77777777" w:rsidR="006365B2" w:rsidRDefault="006365B2" w:rsidP="006365B2">
            <w:pPr>
              <w:jc w:val="right"/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</w:pPr>
          </w:p>
        </w:tc>
      </w:tr>
      <w:tr w:rsidR="006365B2" w:rsidRPr="00541E9B" w14:paraId="0C2230D2" w14:textId="77777777" w:rsidTr="004043C1">
        <w:trPr>
          <w:gridAfter w:val="1"/>
          <w:wAfter w:w="36" w:type="dxa"/>
          <w:jc w:val="right"/>
        </w:trPr>
        <w:tc>
          <w:tcPr>
            <w:tcW w:w="9215" w:type="dxa"/>
            <w:gridSpan w:val="14"/>
            <w:vAlign w:val="center"/>
          </w:tcPr>
          <w:p w14:paraId="243FF10B" w14:textId="587DCF87" w:rsidR="006365B2" w:rsidRPr="00541E9B" w:rsidRDefault="00541E9B" w:rsidP="006365B2">
            <w:pPr>
              <w:jc w:val="right"/>
              <w:rPr>
                <w:sz w:val="36"/>
                <w:szCs w:val="36"/>
              </w:rPr>
            </w:pPr>
            <w:r w:rsidRPr="00541E9B">
              <w:rPr>
                <w:rFonts w:ascii="Arial CE" w:eastAsia="Times New Roman" w:hAnsi="Arial CE" w:cs="Times New Roman"/>
                <w:b/>
                <w:color w:val="000000"/>
                <w:sz w:val="36"/>
                <w:szCs w:val="36"/>
              </w:rPr>
              <w:t>ZÁMĚR D.07</w:t>
            </w:r>
            <w:r w:rsidRPr="00541E9B">
              <w:rPr>
                <w:rFonts w:ascii="Arial CE" w:eastAsia="Times New Roman" w:hAnsi="Arial CE" w:cs="Times New Roman"/>
                <w:b/>
                <w:color w:val="000000"/>
                <w:sz w:val="36"/>
                <w:szCs w:val="36"/>
              </w:rPr>
              <w:t xml:space="preserve"> – PŘÍJEM DOVÁZENÝCH ODPADŮ</w:t>
            </w:r>
          </w:p>
        </w:tc>
        <w:tc>
          <w:tcPr>
            <w:tcW w:w="567" w:type="dxa"/>
          </w:tcPr>
          <w:p w14:paraId="440EF036" w14:textId="77777777" w:rsidR="006365B2" w:rsidRPr="00541E9B" w:rsidRDefault="006365B2" w:rsidP="006365B2">
            <w:pPr>
              <w:rPr>
                <w:sz w:val="36"/>
                <w:szCs w:val="36"/>
              </w:rPr>
            </w:pPr>
          </w:p>
        </w:tc>
      </w:tr>
      <w:bookmarkEnd w:id="0"/>
      <w:tr w:rsidR="006365B2" w:rsidRPr="00414C5B" w14:paraId="70868473" w14:textId="77777777" w:rsidTr="00D27C1B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16B79CAB" w14:textId="77777777" w:rsidR="006365B2" w:rsidRPr="00414C5B" w:rsidRDefault="006365B2" w:rsidP="006365B2">
            <w:pPr>
              <w:jc w:val="right"/>
              <w:rPr>
                <w:color w:val="808080" w:themeColor="background1" w:themeShade="80"/>
              </w:rPr>
            </w:pPr>
          </w:p>
        </w:tc>
        <w:tc>
          <w:tcPr>
            <w:tcW w:w="567" w:type="dxa"/>
          </w:tcPr>
          <w:p w14:paraId="1D01FE53" w14:textId="77777777" w:rsidR="006365B2" w:rsidRPr="00414C5B" w:rsidRDefault="006365B2" w:rsidP="006365B2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6365B2" w:rsidRPr="00414C5B" w14:paraId="43BE3C69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739428DC" w14:textId="77777777" w:rsidR="006365B2" w:rsidRPr="00414C5B" w:rsidRDefault="006365B2" w:rsidP="006365B2">
            <w:pPr>
              <w:jc w:val="right"/>
              <w:rPr>
                <w:color w:val="808080" w:themeColor="background1" w:themeShade="80"/>
              </w:rPr>
            </w:pPr>
            <w:r w:rsidRPr="00414C5B"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 xml:space="preserve">NÁZEV </w:t>
            </w: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DOKUMENTU</w:t>
            </w:r>
          </w:p>
        </w:tc>
        <w:tc>
          <w:tcPr>
            <w:tcW w:w="567" w:type="dxa"/>
          </w:tcPr>
          <w:p w14:paraId="15F06E25" w14:textId="77777777" w:rsidR="006365B2" w:rsidRPr="00414C5B" w:rsidRDefault="006365B2" w:rsidP="006365B2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E455A6" w14:paraId="2DBC308B" w14:textId="77777777" w:rsidTr="00A431F6">
        <w:trPr>
          <w:gridBefore w:val="1"/>
          <w:wBefore w:w="321" w:type="dxa"/>
          <w:jc w:val="right"/>
        </w:trPr>
        <w:tc>
          <w:tcPr>
            <w:tcW w:w="9497" w:type="dxa"/>
            <w:gridSpan w:val="15"/>
            <w:vAlign w:val="center"/>
          </w:tcPr>
          <w:p w14:paraId="7420601C" w14:textId="77777777" w:rsidR="00E455A6" w:rsidRDefault="00E455A6" w:rsidP="00E455A6">
            <w:pPr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</w:pPr>
            <w:r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 xml:space="preserve">D.3  </w:t>
            </w:r>
            <w:r w:rsidRPr="00E455A6"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>DOKUMENTACE TECHNOLOGICKÉ ČÁSTI</w:t>
            </w:r>
          </w:p>
          <w:p w14:paraId="1913F574" w14:textId="77777777" w:rsidR="00E455A6" w:rsidRDefault="00E455A6" w:rsidP="00E455A6">
            <w:pPr>
              <w:rPr>
                <w:rFonts w:ascii="Arial CE" w:eastAsia="Times New Roman" w:hAnsi="Arial CE" w:cs="Times New Roman"/>
                <w:b/>
                <w:color w:val="000000"/>
                <w:sz w:val="40"/>
                <w:szCs w:val="40"/>
              </w:rPr>
            </w:pPr>
            <w:r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 xml:space="preserve">     </w:t>
            </w:r>
            <w:r w:rsidRPr="00E455A6"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 xml:space="preserve"> </w:t>
            </w:r>
            <w:r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 xml:space="preserve"> </w:t>
            </w:r>
            <w:r w:rsidRPr="00E455A6">
              <w:rPr>
                <w:rFonts w:ascii="Arial CE" w:eastAsia="Times New Roman" w:hAnsi="Arial CE" w:cs="Times New Roman"/>
                <w:b/>
                <w:color w:val="000000"/>
                <w:sz w:val="38"/>
                <w:szCs w:val="38"/>
              </w:rPr>
              <w:t xml:space="preserve">ELEKTRO A ASŘ </w:t>
            </w:r>
          </w:p>
        </w:tc>
      </w:tr>
      <w:tr w:rsidR="006365B2" w14:paraId="2DE382D8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279F1053" w14:textId="77777777" w:rsidR="006365B2" w:rsidRDefault="006365B2" w:rsidP="006365B2"/>
        </w:tc>
        <w:tc>
          <w:tcPr>
            <w:tcW w:w="567" w:type="dxa"/>
          </w:tcPr>
          <w:p w14:paraId="1C42131A" w14:textId="77777777" w:rsidR="006365B2" w:rsidRDefault="006365B2" w:rsidP="006365B2"/>
        </w:tc>
      </w:tr>
      <w:tr w:rsidR="006365B2" w:rsidRPr="00414C5B" w14:paraId="77B3531D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0C1F6D5E" w14:textId="77777777" w:rsidR="006365B2" w:rsidRPr="00414C5B" w:rsidRDefault="006365B2" w:rsidP="006365B2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VYPRACOVAL</w:t>
            </w:r>
          </w:p>
        </w:tc>
        <w:tc>
          <w:tcPr>
            <w:tcW w:w="567" w:type="dxa"/>
          </w:tcPr>
          <w:p w14:paraId="2CB35AE8" w14:textId="77777777" w:rsidR="006365B2" w:rsidRDefault="006365B2" w:rsidP="006365B2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6365B2" w:rsidRPr="00414C5B" w14:paraId="07D8FA5F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358881C3" w14:textId="77777777" w:rsidR="006365B2" w:rsidRDefault="006365B2" w:rsidP="006365B2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Tomáš Vlk</w:t>
            </w:r>
          </w:p>
          <w:p w14:paraId="50E6E3FD" w14:textId="77777777" w:rsidR="006365B2" w:rsidRDefault="006365B2" w:rsidP="006365B2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KONTROLOVAL</w:t>
            </w:r>
          </w:p>
          <w:p w14:paraId="44C54C0F" w14:textId="77777777" w:rsidR="006365B2" w:rsidRPr="006365B2" w:rsidRDefault="006A297A" w:rsidP="006365B2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Roman Záhora, Michal Šrajbr</w:t>
            </w:r>
          </w:p>
        </w:tc>
        <w:tc>
          <w:tcPr>
            <w:tcW w:w="567" w:type="dxa"/>
          </w:tcPr>
          <w:p w14:paraId="6003AB8C" w14:textId="77777777" w:rsidR="006365B2" w:rsidRPr="00A91E84" w:rsidRDefault="006365B2" w:rsidP="006365B2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</w:p>
        </w:tc>
      </w:tr>
      <w:tr w:rsidR="006365B2" w:rsidRPr="00414C5B" w14:paraId="61DEB824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2A09C031" w14:textId="77777777" w:rsidR="006365B2" w:rsidRPr="00414C5B" w:rsidRDefault="006365B2" w:rsidP="006365B2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  <w:t>DATUM</w:t>
            </w:r>
          </w:p>
        </w:tc>
        <w:tc>
          <w:tcPr>
            <w:tcW w:w="567" w:type="dxa"/>
          </w:tcPr>
          <w:p w14:paraId="531EDBAF" w14:textId="77777777" w:rsidR="006365B2" w:rsidRDefault="006365B2" w:rsidP="006365B2">
            <w:pPr>
              <w:jc w:val="right"/>
              <w:rPr>
                <w:rFonts w:ascii="Arial" w:hAnsi="Arial" w:cs="Arial"/>
                <w:color w:val="808080" w:themeColor="background1" w:themeShade="80"/>
                <w:sz w:val="14"/>
                <w:szCs w:val="14"/>
              </w:rPr>
            </w:pPr>
          </w:p>
        </w:tc>
      </w:tr>
      <w:tr w:rsidR="006365B2" w:rsidRPr="00414C5B" w14:paraId="403A1279" w14:textId="77777777" w:rsidTr="004043C1">
        <w:trPr>
          <w:gridBefore w:val="2"/>
          <w:gridAfter w:val="1"/>
          <w:wBefore w:w="2694" w:type="dxa"/>
          <w:wAfter w:w="36" w:type="dxa"/>
          <w:jc w:val="right"/>
        </w:trPr>
        <w:tc>
          <w:tcPr>
            <w:tcW w:w="6521" w:type="dxa"/>
            <w:gridSpan w:val="12"/>
            <w:vAlign w:val="center"/>
          </w:tcPr>
          <w:p w14:paraId="384B28AD" w14:textId="77777777" w:rsidR="006365B2" w:rsidRPr="00414C5B" w:rsidRDefault="008442F7" w:rsidP="008442F7">
            <w:pPr>
              <w:jc w:val="right"/>
              <w:rPr>
                <w:color w:val="808080" w:themeColor="background1" w:themeShade="8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02</w:t>
            </w:r>
            <w:r w:rsidR="006365B2" w:rsidRPr="00A91E84">
              <w:rPr>
                <w:rFonts w:eastAsia="Times New Roman" w:cs="Arial"/>
                <w:color w:val="000000"/>
                <w:sz w:val="20"/>
                <w:szCs w:val="20"/>
              </w:rPr>
              <w:t>/20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>2</w:t>
            </w:r>
            <w:r w:rsidR="006365B2" w:rsidRPr="00A91E84">
              <w:rPr>
                <w:rFonts w:eastAsia="Times New Roman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14:paraId="36644865" w14:textId="77777777" w:rsidR="006365B2" w:rsidRDefault="006365B2" w:rsidP="006365B2">
            <w:pPr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</w:p>
        </w:tc>
      </w:tr>
    </w:tbl>
    <w:p w14:paraId="0EE38640" w14:textId="77777777" w:rsidR="006C30F9" w:rsidRDefault="006C30F9" w:rsidP="00F3713B">
      <w:pPr>
        <w:pStyle w:val="Hlavntext"/>
        <w:jc w:val="right"/>
        <w:rPr>
          <w:rFonts w:eastAsia="Times New Roman"/>
          <w:b/>
          <w:bCs/>
          <w:caps/>
          <w:kern w:val="32"/>
          <w:sz w:val="28"/>
          <w:szCs w:val="32"/>
        </w:rPr>
      </w:pPr>
    </w:p>
    <w:sectPr w:rsidR="006C30F9" w:rsidSect="005025DD">
      <w:headerReference w:type="default" r:id="rId8"/>
      <w:footerReference w:type="default" r:id="rId9"/>
      <w:headerReference w:type="first" r:id="rId10"/>
      <w:footerReference w:type="first" r:id="rId11"/>
      <w:type w:val="evenPage"/>
      <w:pgSz w:w="11906" w:h="16838" w:code="9"/>
      <w:pgMar w:top="6237" w:right="851" w:bottom="1440" w:left="851" w:header="907" w:footer="252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96CD60" w14:textId="77777777" w:rsidR="002F2B02" w:rsidRDefault="002F2B02" w:rsidP="00FB1EF2">
      <w:pPr>
        <w:spacing w:after="0"/>
      </w:pPr>
      <w:r>
        <w:separator/>
      </w:r>
    </w:p>
    <w:p w14:paraId="11518191" w14:textId="77777777" w:rsidR="002F2B02" w:rsidRDefault="002F2B02"/>
  </w:endnote>
  <w:endnote w:type="continuationSeparator" w:id="0">
    <w:p w14:paraId="193D7C29" w14:textId="77777777" w:rsidR="002F2B02" w:rsidRDefault="002F2B02" w:rsidP="00FB1EF2">
      <w:pPr>
        <w:spacing w:after="0"/>
      </w:pPr>
      <w:r>
        <w:continuationSeparator/>
      </w:r>
    </w:p>
    <w:p w14:paraId="66D0EF4F" w14:textId="77777777" w:rsidR="002F2B02" w:rsidRDefault="002F2B0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 CE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76D03E" w14:textId="77777777" w:rsidR="00C52D23" w:rsidRDefault="002F2B02" w:rsidP="0048522E">
    <w:pPr>
      <w:pStyle w:val="Zpat"/>
      <w:tabs>
        <w:tab w:val="clear" w:pos="9026"/>
        <w:tab w:val="right" w:pos="10206"/>
        <w:tab w:val="right" w:pos="14459"/>
      </w:tabs>
      <w:ind w:left="284"/>
      <w:contextualSpacing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5DAFB2" w14:textId="77777777" w:rsidR="00CA1350" w:rsidRDefault="007A786D">
    <w:pPr>
      <w:pStyle w:val="Zpat"/>
    </w:pPr>
    <w:r w:rsidRPr="007A786D">
      <w:rPr>
        <w:noProof/>
      </w:rPr>
      <w:drawing>
        <wp:anchor distT="0" distB="0" distL="114300" distR="114300" simplePos="0" relativeHeight="251667968" behindDoc="1" locked="1" layoutInCell="1" allowOverlap="0" wp14:anchorId="7E5C0387" wp14:editId="2B005671">
          <wp:simplePos x="0" y="0"/>
          <wp:positionH relativeFrom="column">
            <wp:posOffset>4019550</wp:posOffset>
          </wp:positionH>
          <wp:positionV relativeFrom="paragraph">
            <wp:posOffset>15875</wp:posOffset>
          </wp:positionV>
          <wp:extent cx="1981200" cy="504825"/>
          <wp:effectExtent l="0" t="0" r="0" b="9525"/>
          <wp:wrapNone/>
          <wp:docPr id="188" name="obrázek 2" descr="C:\Users\vladimir.kiescher\Desktop\SUMO_logo_titulk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vladimir.kiescher\Desktop\SUMO_logo_titulka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04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7A786D">
      <w:rPr>
        <w:noProof/>
      </w:rPr>
      <w:drawing>
        <wp:anchor distT="0" distB="0" distL="114300" distR="114300" simplePos="0" relativeHeight="251668992" behindDoc="1" locked="1" layoutInCell="1" allowOverlap="1" wp14:anchorId="47010564" wp14:editId="0D38AD17">
          <wp:simplePos x="0" y="0"/>
          <wp:positionH relativeFrom="column">
            <wp:posOffset>3824605</wp:posOffset>
          </wp:positionH>
          <wp:positionV relativeFrom="paragraph">
            <wp:posOffset>854710</wp:posOffset>
          </wp:positionV>
          <wp:extent cx="3181350" cy="552450"/>
          <wp:effectExtent l="0" t="0" r="0" b="0"/>
          <wp:wrapNone/>
          <wp:docPr id="189" name="obrázek 3" descr="C:\Users\vladimir.kiescher\Desktop\paticka_SUMO_titulk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vladimir.kiescher\Desktop\paticka_SUMO_titulka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1350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EAAEEB" w14:textId="77777777" w:rsidR="002F2B02" w:rsidRDefault="002F2B02" w:rsidP="00FB1EF2">
      <w:pPr>
        <w:spacing w:after="0"/>
      </w:pPr>
      <w:r>
        <w:separator/>
      </w:r>
    </w:p>
    <w:p w14:paraId="59453A19" w14:textId="77777777" w:rsidR="002F2B02" w:rsidRDefault="002F2B02"/>
  </w:footnote>
  <w:footnote w:type="continuationSeparator" w:id="0">
    <w:p w14:paraId="5FF3F168" w14:textId="77777777" w:rsidR="002F2B02" w:rsidRDefault="002F2B02" w:rsidP="00FB1EF2">
      <w:pPr>
        <w:spacing w:after="0"/>
      </w:pPr>
      <w:r>
        <w:continuationSeparator/>
      </w:r>
    </w:p>
    <w:p w14:paraId="2C80FC2C" w14:textId="77777777" w:rsidR="002F2B02" w:rsidRDefault="002F2B0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899885" w14:textId="77777777" w:rsidR="00C52D23" w:rsidRDefault="002F2B02" w:rsidP="00095695">
    <w:pPr>
      <w:pStyle w:val="Zhlav"/>
      <w:tabs>
        <w:tab w:val="clear" w:pos="4513"/>
        <w:tab w:val="clear" w:pos="9026"/>
      </w:tabs>
    </w:pPr>
  </w:p>
  <w:p w14:paraId="6EACF537" w14:textId="77777777" w:rsidR="00C52D23" w:rsidRDefault="002F2B0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E9936E" w14:textId="77777777" w:rsidR="00CA1350" w:rsidRDefault="00CA1350">
    <w:pPr>
      <w:pStyle w:val="Zhlav"/>
    </w:pPr>
    <w:r>
      <w:rPr>
        <w:noProof/>
      </w:rPr>
      <w:drawing>
        <wp:anchor distT="0" distB="0" distL="114300" distR="114300" simplePos="0" relativeHeight="251665920" behindDoc="0" locked="0" layoutInCell="1" allowOverlap="1" wp14:anchorId="48878DDC" wp14:editId="1359FD6D">
          <wp:simplePos x="0" y="0"/>
          <wp:positionH relativeFrom="page">
            <wp:align>right</wp:align>
          </wp:positionH>
          <wp:positionV relativeFrom="paragraph">
            <wp:posOffset>-148855</wp:posOffset>
          </wp:positionV>
          <wp:extent cx="6178296" cy="3157728"/>
          <wp:effectExtent l="0" t="0" r="0" b="5080"/>
          <wp:wrapNone/>
          <wp:docPr id="187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tiv_SUMO_titulka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8296" cy="3157728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ve="http://schemas.openxmlformats.org/markup-compatibility/2006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DF52FF18"/>
    <w:lvl w:ilvl="0">
      <w:numFmt w:val="decimal"/>
      <w:lvlText w:val="*"/>
      <w:lvlJc w:val="left"/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6"/>
    <w:multiLevelType w:val="multilevel"/>
    <w:tmpl w:val="00000006"/>
    <w:name w:val="WW8Num7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 w15:restartNumberingAfterBreak="0">
    <w:nsid w:val="00000007"/>
    <w:multiLevelType w:val="multilevel"/>
    <w:tmpl w:val="00000007"/>
    <w:name w:val="WW8Num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BC7778E"/>
    <w:multiLevelType w:val="hybridMultilevel"/>
    <w:tmpl w:val="F61C516E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CE727E9"/>
    <w:multiLevelType w:val="hybridMultilevel"/>
    <w:tmpl w:val="4D60D5FC"/>
    <w:lvl w:ilvl="0" w:tplc="D796541C">
      <w:start w:val="1"/>
      <w:numFmt w:val="decimal"/>
      <w:lvlText w:val="%1."/>
      <w:lvlJc w:val="left"/>
      <w:pPr>
        <w:ind w:left="29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10" w:hanging="360"/>
      </w:pPr>
    </w:lvl>
    <w:lvl w:ilvl="2" w:tplc="0405001B" w:tentative="1">
      <w:start w:val="1"/>
      <w:numFmt w:val="lowerRoman"/>
      <w:lvlText w:val="%3."/>
      <w:lvlJc w:val="right"/>
      <w:pPr>
        <w:ind w:left="1730" w:hanging="180"/>
      </w:pPr>
    </w:lvl>
    <w:lvl w:ilvl="3" w:tplc="0405000F" w:tentative="1">
      <w:start w:val="1"/>
      <w:numFmt w:val="decimal"/>
      <w:lvlText w:val="%4."/>
      <w:lvlJc w:val="left"/>
      <w:pPr>
        <w:ind w:left="2450" w:hanging="360"/>
      </w:pPr>
    </w:lvl>
    <w:lvl w:ilvl="4" w:tplc="04050019" w:tentative="1">
      <w:start w:val="1"/>
      <w:numFmt w:val="lowerLetter"/>
      <w:lvlText w:val="%5."/>
      <w:lvlJc w:val="left"/>
      <w:pPr>
        <w:ind w:left="3170" w:hanging="360"/>
      </w:pPr>
    </w:lvl>
    <w:lvl w:ilvl="5" w:tplc="0405001B" w:tentative="1">
      <w:start w:val="1"/>
      <w:numFmt w:val="lowerRoman"/>
      <w:lvlText w:val="%6."/>
      <w:lvlJc w:val="right"/>
      <w:pPr>
        <w:ind w:left="3890" w:hanging="180"/>
      </w:pPr>
    </w:lvl>
    <w:lvl w:ilvl="6" w:tplc="0405000F" w:tentative="1">
      <w:start w:val="1"/>
      <w:numFmt w:val="decimal"/>
      <w:lvlText w:val="%7."/>
      <w:lvlJc w:val="left"/>
      <w:pPr>
        <w:ind w:left="4610" w:hanging="360"/>
      </w:pPr>
    </w:lvl>
    <w:lvl w:ilvl="7" w:tplc="04050019" w:tentative="1">
      <w:start w:val="1"/>
      <w:numFmt w:val="lowerLetter"/>
      <w:lvlText w:val="%8."/>
      <w:lvlJc w:val="left"/>
      <w:pPr>
        <w:ind w:left="5330" w:hanging="360"/>
      </w:pPr>
    </w:lvl>
    <w:lvl w:ilvl="8" w:tplc="0405001B" w:tentative="1">
      <w:start w:val="1"/>
      <w:numFmt w:val="lowerRoman"/>
      <w:lvlText w:val="%9."/>
      <w:lvlJc w:val="right"/>
      <w:pPr>
        <w:ind w:left="6050" w:hanging="180"/>
      </w:pPr>
    </w:lvl>
  </w:abstractNum>
  <w:abstractNum w:abstractNumId="6" w15:restartNumberingAfterBreak="0">
    <w:nsid w:val="0D355AAE"/>
    <w:multiLevelType w:val="hybridMultilevel"/>
    <w:tmpl w:val="091E3668"/>
    <w:lvl w:ilvl="0" w:tplc="42B0D104">
      <w:numFmt w:val="bullet"/>
      <w:lvlText w:val="-"/>
      <w:lvlJc w:val="left"/>
      <w:pPr>
        <w:ind w:left="108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7862B5"/>
    <w:multiLevelType w:val="hybridMultilevel"/>
    <w:tmpl w:val="DD7A150E"/>
    <w:lvl w:ilvl="0" w:tplc="0405000B">
      <w:start w:val="1"/>
      <w:numFmt w:val="bullet"/>
      <w:lvlText w:val=""/>
      <w:lvlJc w:val="left"/>
      <w:pPr>
        <w:ind w:left="285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8" w15:restartNumberingAfterBreak="0">
    <w:nsid w:val="2C0F05F3"/>
    <w:multiLevelType w:val="hybridMultilevel"/>
    <w:tmpl w:val="D682F60C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3525B6"/>
    <w:multiLevelType w:val="hybridMultilevel"/>
    <w:tmpl w:val="F42CD880"/>
    <w:lvl w:ilvl="0" w:tplc="4536B186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2D5841E9"/>
    <w:multiLevelType w:val="multilevel"/>
    <w:tmpl w:val="17567E10"/>
    <w:lvl w:ilvl="0">
      <w:start w:val="1"/>
      <w:numFmt w:val="upperLetter"/>
      <w:pStyle w:val="Nadpis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6881"/>
        </w:tabs>
        <w:ind w:left="6881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1" w15:restartNumberingAfterBreak="0">
    <w:nsid w:val="30654E68"/>
    <w:multiLevelType w:val="hybridMultilevel"/>
    <w:tmpl w:val="5366EAE8"/>
    <w:lvl w:ilvl="0" w:tplc="2376D170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1A25FE2"/>
    <w:multiLevelType w:val="hybridMultilevel"/>
    <w:tmpl w:val="729A1018"/>
    <w:lvl w:ilvl="0" w:tplc="0405000B">
      <w:start w:val="1"/>
      <w:numFmt w:val="bullet"/>
      <w:lvlText w:val="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EFCC0D78"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Times New Roman" w:eastAsia="Arial Unicode MS" w:hAnsi="Times New Roman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37DB7FB1"/>
    <w:multiLevelType w:val="hybridMultilevel"/>
    <w:tmpl w:val="1DF6B8C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AEB0837"/>
    <w:multiLevelType w:val="hybridMultilevel"/>
    <w:tmpl w:val="87C062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CB19FD"/>
    <w:multiLevelType w:val="hybridMultilevel"/>
    <w:tmpl w:val="E78C675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7BCA2B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CE029CF"/>
    <w:multiLevelType w:val="hybridMultilevel"/>
    <w:tmpl w:val="046885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0F0847"/>
    <w:multiLevelType w:val="hybridMultilevel"/>
    <w:tmpl w:val="9FCCF75C"/>
    <w:lvl w:ilvl="0" w:tplc="0405000F">
      <w:start w:val="1"/>
      <w:numFmt w:val="decimal"/>
      <w:lvlText w:val="%1."/>
      <w:lvlJc w:val="left"/>
      <w:pPr>
        <w:ind w:left="1065" w:hanging="360"/>
      </w:pPr>
    </w:lvl>
    <w:lvl w:ilvl="1" w:tplc="04050019" w:tentative="1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8" w15:restartNumberingAfterBreak="0">
    <w:nsid w:val="43ED246A"/>
    <w:multiLevelType w:val="hybridMultilevel"/>
    <w:tmpl w:val="6642815E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0A7DE4"/>
    <w:multiLevelType w:val="hybridMultilevel"/>
    <w:tmpl w:val="BD526BDA"/>
    <w:lvl w:ilvl="0" w:tplc="54FCD74A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E6C5209"/>
    <w:multiLevelType w:val="hybridMultilevel"/>
    <w:tmpl w:val="66C628B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506A2B"/>
    <w:multiLevelType w:val="hybridMultilevel"/>
    <w:tmpl w:val="3D240CBE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DB2F9E"/>
    <w:multiLevelType w:val="hybridMultilevel"/>
    <w:tmpl w:val="D4AA3B2A"/>
    <w:lvl w:ilvl="0" w:tplc="04050019">
      <w:start w:val="1"/>
      <w:numFmt w:val="low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7E28C7"/>
    <w:multiLevelType w:val="hybridMultilevel"/>
    <w:tmpl w:val="1518A926"/>
    <w:lvl w:ilvl="0" w:tplc="4B1AA2E0">
      <w:numFmt w:val="bullet"/>
      <w:lvlText w:val="-"/>
      <w:lvlJc w:val="left"/>
      <w:pPr>
        <w:ind w:left="3196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6" w:hanging="360"/>
      </w:pPr>
      <w:rPr>
        <w:rFonts w:ascii="Wingdings" w:hAnsi="Wingdings" w:hint="default"/>
      </w:rPr>
    </w:lvl>
  </w:abstractNum>
  <w:abstractNum w:abstractNumId="24" w15:restartNumberingAfterBreak="0">
    <w:nsid w:val="59E02436"/>
    <w:multiLevelType w:val="multilevel"/>
    <w:tmpl w:val="F8F0D5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2A6E79"/>
    <w:multiLevelType w:val="hybridMultilevel"/>
    <w:tmpl w:val="0226D3DA"/>
    <w:lvl w:ilvl="0" w:tplc="7F820C60">
      <w:start w:val="530"/>
      <w:numFmt w:val="bullet"/>
      <w:lvlText w:val="-"/>
      <w:lvlJc w:val="left"/>
      <w:pPr>
        <w:ind w:left="2490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6" w15:restartNumberingAfterBreak="0">
    <w:nsid w:val="5CD350B7"/>
    <w:multiLevelType w:val="hybridMultilevel"/>
    <w:tmpl w:val="DADE1EC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C54ABC"/>
    <w:multiLevelType w:val="hybridMultilevel"/>
    <w:tmpl w:val="76FE7224"/>
    <w:lvl w:ilvl="0" w:tplc="407E9A00">
      <w:numFmt w:val="bullet"/>
      <w:lvlText w:val="-"/>
      <w:lvlJc w:val="left"/>
      <w:pPr>
        <w:ind w:left="1778" w:hanging="360"/>
      </w:pPr>
      <w:rPr>
        <w:rFonts w:ascii="Calibri" w:eastAsiaTheme="minorEastAsia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8" w15:restartNumberingAfterBreak="0">
    <w:nsid w:val="6AA759F8"/>
    <w:multiLevelType w:val="multilevel"/>
    <w:tmpl w:val="27F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C4B4469"/>
    <w:multiLevelType w:val="hybridMultilevel"/>
    <w:tmpl w:val="4A9A63F8"/>
    <w:lvl w:ilvl="0" w:tplc="0405000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71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8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5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92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00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734" w:hanging="360"/>
      </w:pPr>
      <w:rPr>
        <w:rFonts w:ascii="Wingdings" w:hAnsi="Wingdings" w:hint="default"/>
      </w:rPr>
    </w:lvl>
  </w:abstractNum>
  <w:abstractNum w:abstractNumId="30" w15:restartNumberingAfterBreak="0">
    <w:nsid w:val="78885E1E"/>
    <w:multiLevelType w:val="hybridMultilevel"/>
    <w:tmpl w:val="FE522012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2B6864"/>
    <w:multiLevelType w:val="hybridMultilevel"/>
    <w:tmpl w:val="7A1E2E4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40640F"/>
    <w:multiLevelType w:val="hybridMultilevel"/>
    <w:tmpl w:val="86726178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7BCA2B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E322107"/>
    <w:multiLevelType w:val="hybridMultilevel"/>
    <w:tmpl w:val="60FC270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1813A6"/>
    <w:multiLevelType w:val="hybridMultilevel"/>
    <w:tmpl w:val="ECCAB9D6"/>
    <w:lvl w:ilvl="0" w:tplc="2376D1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6"/>
  </w:num>
  <w:num w:numId="3">
    <w:abstractNumId w:val="5"/>
  </w:num>
  <w:num w:numId="4">
    <w:abstractNumId w:val="26"/>
  </w:num>
  <w:num w:numId="5">
    <w:abstractNumId w:val="31"/>
  </w:num>
  <w:num w:numId="6">
    <w:abstractNumId w:val="10"/>
  </w:num>
  <w:num w:numId="7">
    <w:abstractNumId w:val="28"/>
  </w:num>
  <w:num w:numId="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9">
    <w:abstractNumId w:val="32"/>
  </w:num>
  <w:num w:numId="10">
    <w:abstractNumId w:val="15"/>
  </w:num>
  <w:num w:numId="11">
    <w:abstractNumId w:val="20"/>
  </w:num>
  <w:num w:numId="12">
    <w:abstractNumId w:val="33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</w:num>
  <w:num w:numId="15">
    <w:abstractNumId w:val="21"/>
  </w:num>
  <w:num w:numId="16">
    <w:abstractNumId w:val="7"/>
  </w:num>
  <w:num w:numId="17">
    <w:abstractNumId w:val="30"/>
  </w:num>
  <w:num w:numId="18">
    <w:abstractNumId w:val="34"/>
  </w:num>
  <w:num w:numId="19">
    <w:abstractNumId w:val="11"/>
  </w:num>
  <w:num w:numId="20">
    <w:abstractNumId w:val="18"/>
  </w:num>
  <w:num w:numId="21">
    <w:abstractNumId w:val="10"/>
  </w:num>
  <w:num w:numId="22">
    <w:abstractNumId w:val="10"/>
  </w:num>
  <w:num w:numId="23">
    <w:abstractNumId w:val="29"/>
  </w:num>
  <w:num w:numId="24">
    <w:abstractNumId w:val="3"/>
  </w:num>
  <w:num w:numId="25">
    <w:abstractNumId w:val="10"/>
  </w:num>
  <w:num w:numId="26">
    <w:abstractNumId w:val="12"/>
  </w:num>
  <w:num w:numId="27">
    <w:abstractNumId w:val="10"/>
  </w:num>
  <w:num w:numId="28">
    <w:abstractNumId w:val="10"/>
  </w:num>
  <w:num w:numId="29">
    <w:abstractNumId w:val="13"/>
  </w:num>
  <w:num w:numId="30">
    <w:abstractNumId w:val="4"/>
  </w:num>
  <w:num w:numId="31">
    <w:abstractNumId w:val="9"/>
  </w:num>
  <w:num w:numId="32">
    <w:abstractNumId w:val="23"/>
  </w:num>
  <w:num w:numId="33">
    <w:abstractNumId w:val="22"/>
  </w:num>
  <w:num w:numId="34">
    <w:abstractNumId w:val="10"/>
  </w:num>
  <w:num w:numId="35">
    <w:abstractNumId w:val="6"/>
  </w:num>
  <w:num w:numId="36">
    <w:abstractNumId w:val="17"/>
  </w:num>
  <w:num w:numId="37">
    <w:abstractNumId w:val="10"/>
  </w:num>
  <w:num w:numId="38">
    <w:abstractNumId w:val="8"/>
  </w:num>
  <w:num w:numId="39">
    <w:abstractNumId w:val="27"/>
  </w:num>
  <w:num w:numId="40">
    <w:abstractNumId w:val="1"/>
  </w:num>
  <w:num w:numId="41">
    <w:abstractNumId w:val="2"/>
  </w:num>
  <w:num w:numId="42">
    <w:abstractNumId w:val="19"/>
  </w:num>
  <w:num w:numId="4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attachedTemplate r:id="rId1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9AF"/>
    <w:rsid w:val="00010D7A"/>
    <w:rsid w:val="00017C34"/>
    <w:rsid w:val="000204DC"/>
    <w:rsid w:val="00043A48"/>
    <w:rsid w:val="00051B6D"/>
    <w:rsid w:val="0005235B"/>
    <w:rsid w:val="00054A98"/>
    <w:rsid w:val="000642DA"/>
    <w:rsid w:val="00080A65"/>
    <w:rsid w:val="00095695"/>
    <w:rsid w:val="000B2CC3"/>
    <w:rsid w:val="000B5667"/>
    <w:rsid w:val="000C0355"/>
    <w:rsid w:val="000D4533"/>
    <w:rsid w:val="000D4F88"/>
    <w:rsid w:val="000E06B5"/>
    <w:rsid w:val="000E4480"/>
    <w:rsid w:val="000F3FCA"/>
    <w:rsid w:val="001036EB"/>
    <w:rsid w:val="0013014E"/>
    <w:rsid w:val="00145079"/>
    <w:rsid w:val="001A072C"/>
    <w:rsid w:val="001C4CB9"/>
    <w:rsid w:val="001C7BB5"/>
    <w:rsid w:val="001E059B"/>
    <w:rsid w:val="001E2CFE"/>
    <w:rsid w:val="001E351A"/>
    <w:rsid w:val="001E772A"/>
    <w:rsid w:val="002024A1"/>
    <w:rsid w:val="002055B5"/>
    <w:rsid w:val="002571B4"/>
    <w:rsid w:val="002E02AF"/>
    <w:rsid w:val="002E30B7"/>
    <w:rsid w:val="002F2B02"/>
    <w:rsid w:val="002F5185"/>
    <w:rsid w:val="00301414"/>
    <w:rsid w:val="00352E21"/>
    <w:rsid w:val="0037438A"/>
    <w:rsid w:val="00376C0F"/>
    <w:rsid w:val="00394249"/>
    <w:rsid w:val="003F2D04"/>
    <w:rsid w:val="003F6C23"/>
    <w:rsid w:val="004035EE"/>
    <w:rsid w:val="004043C1"/>
    <w:rsid w:val="004123F5"/>
    <w:rsid w:val="00414427"/>
    <w:rsid w:val="00450C36"/>
    <w:rsid w:val="00464BB2"/>
    <w:rsid w:val="00476858"/>
    <w:rsid w:val="004851C2"/>
    <w:rsid w:val="0048522E"/>
    <w:rsid w:val="004A03C8"/>
    <w:rsid w:val="004A1B4D"/>
    <w:rsid w:val="004A2B43"/>
    <w:rsid w:val="004A329E"/>
    <w:rsid w:val="004A5772"/>
    <w:rsid w:val="004C0EEC"/>
    <w:rsid w:val="004E39EE"/>
    <w:rsid w:val="004F3D5B"/>
    <w:rsid w:val="005025DD"/>
    <w:rsid w:val="00504A46"/>
    <w:rsid w:val="00534B98"/>
    <w:rsid w:val="0054105E"/>
    <w:rsid w:val="00541E9B"/>
    <w:rsid w:val="00550749"/>
    <w:rsid w:val="00565A7C"/>
    <w:rsid w:val="005A231F"/>
    <w:rsid w:val="005C16D0"/>
    <w:rsid w:val="005F7010"/>
    <w:rsid w:val="006236E8"/>
    <w:rsid w:val="006365B2"/>
    <w:rsid w:val="00637AA8"/>
    <w:rsid w:val="006433AC"/>
    <w:rsid w:val="00651F9B"/>
    <w:rsid w:val="006552E4"/>
    <w:rsid w:val="006877A5"/>
    <w:rsid w:val="006976B3"/>
    <w:rsid w:val="006A07A4"/>
    <w:rsid w:val="006A297A"/>
    <w:rsid w:val="006C0878"/>
    <w:rsid w:val="006C30F9"/>
    <w:rsid w:val="006C58C3"/>
    <w:rsid w:val="006D547B"/>
    <w:rsid w:val="006F6EC8"/>
    <w:rsid w:val="00711FCA"/>
    <w:rsid w:val="007419C5"/>
    <w:rsid w:val="0074467C"/>
    <w:rsid w:val="00775DFC"/>
    <w:rsid w:val="00790F92"/>
    <w:rsid w:val="00794A7A"/>
    <w:rsid w:val="007A0AFB"/>
    <w:rsid w:val="007A786D"/>
    <w:rsid w:val="007C72DF"/>
    <w:rsid w:val="007D0286"/>
    <w:rsid w:val="007E0C69"/>
    <w:rsid w:val="007E1EC3"/>
    <w:rsid w:val="007F5E9D"/>
    <w:rsid w:val="008043DF"/>
    <w:rsid w:val="00805416"/>
    <w:rsid w:val="0083336D"/>
    <w:rsid w:val="00841F7D"/>
    <w:rsid w:val="008442F7"/>
    <w:rsid w:val="00850408"/>
    <w:rsid w:val="00851FB0"/>
    <w:rsid w:val="00853FBD"/>
    <w:rsid w:val="00864E4F"/>
    <w:rsid w:val="00865B57"/>
    <w:rsid w:val="00890BA5"/>
    <w:rsid w:val="00895641"/>
    <w:rsid w:val="008C367E"/>
    <w:rsid w:val="008C720E"/>
    <w:rsid w:val="008D2633"/>
    <w:rsid w:val="008F6238"/>
    <w:rsid w:val="008F6B8B"/>
    <w:rsid w:val="00921EB3"/>
    <w:rsid w:val="009465CB"/>
    <w:rsid w:val="00961C2B"/>
    <w:rsid w:val="00964A7E"/>
    <w:rsid w:val="0097025C"/>
    <w:rsid w:val="00976F30"/>
    <w:rsid w:val="009957D9"/>
    <w:rsid w:val="009D7052"/>
    <w:rsid w:val="009F6D2D"/>
    <w:rsid w:val="009F7BC5"/>
    <w:rsid w:val="00A21621"/>
    <w:rsid w:val="00A67373"/>
    <w:rsid w:val="00A73CE7"/>
    <w:rsid w:val="00A775B3"/>
    <w:rsid w:val="00A8202C"/>
    <w:rsid w:val="00AB1C7D"/>
    <w:rsid w:val="00AD36FE"/>
    <w:rsid w:val="00AF2B47"/>
    <w:rsid w:val="00B0011A"/>
    <w:rsid w:val="00B00465"/>
    <w:rsid w:val="00B174E0"/>
    <w:rsid w:val="00B4150A"/>
    <w:rsid w:val="00B44A84"/>
    <w:rsid w:val="00B52C72"/>
    <w:rsid w:val="00B5406E"/>
    <w:rsid w:val="00B5604E"/>
    <w:rsid w:val="00B61613"/>
    <w:rsid w:val="00B629AF"/>
    <w:rsid w:val="00BA2A54"/>
    <w:rsid w:val="00BB03C2"/>
    <w:rsid w:val="00BB4AD7"/>
    <w:rsid w:val="00BD7018"/>
    <w:rsid w:val="00BE7799"/>
    <w:rsid w:val="00BF1EE6"/>
    <w:rsid w:val="00BF2E0D"/>
    <w:rsid w:val="00C12629"/>
    <w:rsid w:val="00C25213"/>
    <w:rsid w:val="00C4154B"/>
    <w:rsid w:val="00C727B2"/>
    <w:rsid w:val="00C82EA8"/>
    <w:rsid w:val="00C853C4"/>
    <w:rsid w:val="00C917DF"/>
    <w:rsid w:val="00CA1350"/>
    <w:rsid w:val="00CA2E0B"/>
    <w:rsid w:val="00CB2BDE"/>
    <w:rsid w:val="00CC06B7"/>
    <w:rsid w:val="00CD2175"/>
    <w:rsid w:val="00CD51CE"/>
    <w:rsid w:val="00CE79F8"/>
    <w:rsid w:val="00CF4023"/>
    <w:rsid w:val="00CF6E60"/>
    <w:rsid w:val="00D00F1F"/>
    <w:rsid w:val="00D626AA"/>
    <w:rsid w:val="00D968A1"/>
    <w:rsid w:val="00DB3456"/>
    <w:rsid w:val="00DE3CB2"/>
    <w:rsid w:val="00DF1452"/>
    <w:rsid w:val="00E236A5"/>
    <w:rsid w:val="00E24704"/>
    <w:rsid w:val="00E27DD6"/>
    <w:rsid w:val="00E3112F"/>
    <w:rsid w:val="00E455A6"/>
    <w:rsid w:val="00E50C50"/>
    <w:rsid w:val="00E60851"/>
    <w:rsid w:val="00E70CB0"/>
    <w:rsid w:val="00E836E6"/>
    <w:rsid w:val="00E86612"/>
    <w:rsid w:val="00E93610"/>
    <w:rsid w:val="00EB4442"/>
    <w:rsid w:val="00EC02E2"/>
    <w:rsid w:val="00EE036B"/>
    <w:rsid w:val="00EE45C3"/>
    <w:rsid w:val="00EF40F8"/>
    <w:rsid w:val="00EF537E"/>
    <w:rsid w:val="00F3713B"/>
    <w:rsid w:val="00F37A84"/>
    <w:rsid w:val="00F40D5C"/>
    <w:rsid w:val="00F53EBF"/>
    <w:rsid w:val="00F703A6"/>
    <w:rsid w:val="00F875B2"/>
    <w:rsid w:val="00F93043"/>
    <w:rsid w:val="00FA0D6D"/>
    <w:rsid w:val="00FB1EF2"/>
    <w:rsid w:val="00FC0843"/>
    <w:rsid w:val="00FD0EC2"/>
    <w:rsid w:val="00FD6A6E"/>
    <w:rsid w:val="00FF5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28A3A00"/>
  <w15:docId w15:val="{CB19718D-6402-4D75-9177-56A3819DB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rsid w:val="00961C2B"/>
    <w:pPr>
      <w:spacing w:after="120" w:line="240" w:lineRule="auto"/>
    </w:pPr>
  </w:style>
  <w:style w:type="paragraph" w:styleId="Nadpis1">
    <w:name w:val="heading 1"/>
    <w:basedOn w:val="Normln"/>
    <w:next w:val="Normln"/>
    <w:link w:val="Nadpis1Char"/>
    <w:autoRedefine/>
    <w:qFormat/>
    <w:rsid w:val="00017C34"/>
    <w:pPr>
      <w:keepNext/>
      <w:numPr>
        <w:numId w:val="6"/>
      </w:numPr>
      <w:pBdr>
        <w:bottom w:val="double" w:sz="4" w:space="1" w:color="C0C0C0"/>
      </w:pBdr>
      <w:overflowPunct w:val="0"/>
      <w:autoSpaceDE w:val="0"/>
      <w:autoSpaceDN w:val="0"/>
      <w:adjustRightInd w:val="0"/>
      <w:spacing w:before="480" w:after="240"/>
      <w:ind w:left="357" w:hanging="357"/>
      <w:textAlignment w:val="baseline"/>
      <w:outlineLvl w:val="0"/>
    </w:pPr>
    <w:rPr>
      <w:rFonts w:ascii="Arial" w:eastAsia="Times New Roman" w:hAnsi="Arial" w:cs="Arial"/>
      <w:b/>
      <w:bCs/>
      <w:caps/>
      <w:kern w:val="32"/>
      <w:sz w:val="28"/>
      <w:szCs w:val="32"/>
    </w:rPr>
  </w:style>
  <w:style w:type="paragraph" w:styleId="Nadpis2">
    <w:name w:val="heading 2"/>
    <w:basedOn w:val="Normln"/>
    <w:next w:val="Normln"/>
    <w:link w:val="Nadpis2Char"/>
    <w:autoRedefine/>
    <w:qFormat/>
    <w:rsid w:val="00017C34"/>
    <w:pPr>
      <w:keepNext/>
      <w:numPr>
        <w:ilvl w:val="1"/>
        <w:numId w:val="6"/>
      </w:numPr>
      <w:overflowPunct w:val="0"/>
      <w:autoSpaceDE w:val="0"/>
      <w:autoSpaceDN w:val="0"/>
      <w:adjustRightInd w:val="0"/>
      <w:spacing w:before="360" w:after="0" w:line="360" w:lineRule="auto"/>
      <w:ind w:left="357" w:hanging="357"/>
      <w:jc w:val="both"/>
      <w:textAlignment w:val="baseline"/>
      <w:outlineLvl w:val="1"/>
    </w:pPr>
    <w:rPr>
      <w:rFonts w:ascii="Arial" w:eastAsia="Times New Roman" w:hAnsi="Arial" w:cs="Arial"/>
      <w:b/>
      <w:bCs/>
      <w:iCs/>
      <w:smallCaps/>
      <w:sz w:val="24"/>
      <w:szCs w:val="28"/>
    </w:rPr>
  </w:style>
  <w:style w:type="paragraph" w:styleId="Nadpis3">
    <w:name w:val="heading 3"/>
    <w:basedOn w:val="Normln"/>
    <w:next w:val="Normln"/>
    <w:link w:val="Nadpis3Char"/>
    <w:autoRedefine/>
    <w:qFormat/>
    <w:rsid w:val="00775DFC"/>
    <w:pPr>
      <w:keepNext/>
      <w:numPr>
        <w:ilvl w:val="2"/>
        <w:numId w:val="6"/>
      </w:numPr>
      <w:tabs>
        <w:tab w:val="clear" w:pos="6881"/>
        <w:tab w:val="num" w:pos="709"/>
      </w:tabs>
      <w:overflowPunct w:val="0"/>
      <w:autoSpaceDE w:val="0"/>
      <w:autoSpaceDN w:val="0"/>
      <w:adjustRightInd w:val="0"/>
      <w:spacing w:before="240"/>
      <w:ind w:left="357" w:hanging="357"/>
      <w:jc w:val="both"/>
      <w:textAlignment w:val="baseline"/>
      <w:outlineLvl w:val="2"/>
    </w:pPr>
    <w:rPr>
      <w:rFonts w:ascii="Arial" w:eastAsia="Times New Roman" w:hAnsi="Arial" w:cs="Arial"/>
      <w:b/>
      <w:bCs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C25213"/>
    <w:pPr>
      <w:keepNext/>
      <w:keepLines/>
      <w:spacing w:before="120" w:after="60"/>
      <w:outlineLvl w:val="3"/>
    </w:pPr>
    <w:rPr>
      <w:rFonts w:ascii="Arial" w:eastAsiaTheme="majorEastAsia" w:hAnsi="Arial" w:cs="Arial"/>
      <w:i/>
      <w:iCs/>
      <w:color w:val="365F91" w:themeColor="accent1" w:themeShade="B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B1EF2"/>
    <w:pPr>
      <w:tabs>
        <w:tab w:val="center" w:pos="4513"/>
        <w:tab w:val="right" w:pos="9026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FB1EF2"/>
  </w:style>
  <w:style w:type="paragraph" w:styleId="Zpat">
    <w:name w:val="footer"/>
    <w:basedOn w:val="Normln"/>
    <w:link w:val="ZpatChar"/>
    <w:uiPriority w:val="99"/>
    <w:unhideWhenUsed/>
    <w:rsid w:val="00FB1EF2"/>
    <w:pPr>
      <w:tabs>
        <w:tab w:val="center" w:pos="4513"/>
        <w:tab w:val="right" w:pos="9026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FB1EF2"/>
  </w:style>
  <w:style w:type="paragraph" w:styleId="Textbubliny">
    <w:name w:val="Balloon Text"/>
    <w:basedOn w:val="Normln"/>
    <w:link w:val="TextbublinyChar"/>
    <w:uiPriority w:val="99"/>
    <w:semiHidden/>
    <w:unhideWhenUsed/>
    <w:rsid w:val="00FB1EF2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B1EF2"/>
    <w:rPr>
      <w:rFonts w:ascii="Tahoma" w:hAnsi="Tahoma" w:cs="Tahoma"/>
      <w:sz w:val="16"/>
      <w:szCs w:val="16"/>
    </w:rPr>
  </w:style>
  <w:style w:type="paragraph" w:customStyle="1" w:styleId="Zkladnodstavec">
    <w:name w:val="[Základní odstavec]"/>
    <w:basedOn w:val="Normln"/>
    <w:link w:val="ZkladnodstavecChar"/>
    <w:uiPriority w:val="99"/>
    <w:rsid w:val="00DF1452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Hlavntext">
    <w:name w:val="Hlavní text"/>
    <w:basedOn w:val="Zkladnodstavec"/>
    <w:link w:val="HlavntextChar"/>
    <w:qFormat/>
    <w:rsid w:val="00DF1452"/>
    <w:pPr>
      <w:spacing w:before="240"/>
    </w:pPr>
    <w:rPr>
      <w:rFonts w:ascii="Arial" w:hAnsi="Arial" w:cs="Arial"/>
      <w:sz w:val="18"/>
      <w:szCs w:val="18"/>
    </w:rPr>
  </w:style>
  <w:style w:type="paragraph" w:customStyle="1" w:styleId="Titulek1">
    <w:name w:val="Titulek 1"/>
    <w:basedOn w:val="Hlavntext"/>
    <w:link w:val="Titulek1Char"/>
    <w:qFormat/>
    <w:rsid w:val="00DF1452"/>
    <w:rPr>
      <w:b/>
      <w:sz w:val="30"/>
      <w:szCs w:val="30"/>
    </w:rPr>
  </w:style>
  <w:style w:type="character" w:customStyle="1" w:styleId="ZkladnodstavecChar">
    <w:name w:val="[Základní odstavec] Char"/>
    <w:basedOn w:val="Standardnpsmoodstavce"/>
    <w:link w:val="Zkladnodstavec"/>
    <w:uiPriority w:val="99"/>
    <w:rsid w:val="00DF1452"/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HlavntextChar">
    <w:name w:val="Hlavní text Char"/>
    <w:basedOn w:val="ZkladnodstavecChar"/>
    <w:link w:val="Hlavntext"/>
    <w:rsid w:val="00DF1452"/>
    <w:rPr>
      <w:rFonts w:ascii="Arial" w:hAnsi="Arial" w:cs="Arial"/>
      <w:color w:val="000000"/>
      <w:sz w:val="18"/>
      <w:szCs w:val="18"/>
    </w:rPr>
  </w:style>
  <w:style w:type="character" w:customStyle="1" w:styleId="Titulek1Char">
    <w:name w:val="Titulek 1 Char"/>
    <w:basedOn w:val="HlavntextChar"/>
    <w:link w:val="Titulek1"/>
    <w:rsid w:val="00DF1452"/>
    <w:rPr>
      <w:rFonts w:ascii="Arial" w:hAnsi="Arial" w:cs="Arial"/>
      <w:b/>
      <w:color w:val="000000"/>
      <w:sz w:val="30"/>
      <w:szCs w:val="30"/>
    </w:rPr>
  </w:style>
  <w:style w:type="character" w:styleId="Hypertextovodkaz">
    <w:name w:val="Hyperlink"/>
    <w:basedOn w:val="Standardnpsmoodstavce"/>
    <w:uiPriority w:val="99"/>
    <w:unhideWhenUsed/>
    <w:rsid w:val="00D968A1"/>
    <w:rPr>
      <w:color w:val="0000FF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9957D9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017C34"/>
    <w:rPr>
      <w:rFonts w:ascii="Arial" w:eastAsia="Times New Roman" w:hAnsi="Arial" w:cs="Arial"/>
      <w:b/>
      <w:bCs/>
      <w:caps/>
      <w:kern w:val="32"/>
      <w:sz w:val="28"/>
      <w:szCs w:val="32"/>
    </w:rPr>
  </w:style>
  <w:style w:type="character" w:customStyle="1" w:styleId="Nadpis2Char">
    <w:name w:val="Nadpis 2 Char"/>
    <w:basedOn w:val="Standardnpsmoodstavce"/>
    <w:link w:val="Nadpis2"/>
    <w:rsid w:val="00017C34"/>
    <w:rPr>
      <w:rFonts w:ascii="Arial" w:eastAsia="Times New Roman" w:hAnsi="Arial" w:cs="Arial"/>
      <w:b/>
      <w:bCs/>
      <w:iCs/>
      <w:smallCaps/>
      <w:sz w:val="24"/>
      <w:szCs w:val="28"/>
    </w:rPr>
  </w:style>
  <w:style w:type="character" w:customStyle="1" w:styleId="Nadpis3Char">
    <w:name w:val="Nadpis 3 Char"/>
    <w:basedOn w:val="Standardnpsmoodstavce"/>
    <w:link w:val="Nadpis3"/>
    <w:rsid w:val="00775DFC"/>
    <w:rPr>
      <w:rFonts w:ascii="Arial" w:eastAsia="Times New Roman" w:hAnsi="Arial" w:cs="Arial"/>
      <w:b/>
      <w:bCs/>
      <w:szCs w:val="26"/>
    </w:rPr>
  </w:style>
  <w:style w:type="paragraph" w:customStyle="1" w:styleId="Zhlavtabulky">
    <w:name w:val="Záhlaví tabulky"/>
    <w:basedOn w:val="Normln"/>
    <w:rsid w:val="00E24704"/>
    <w:pPr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rFonts w:ascii="Arial" w:eastAsia="Times New Roman" w:hAnsi="Arial" w:cs="Times New Roman"/>
      <w:b/>
      <w:szCs w:val="20"/>
    </w:rPr>
  </w:style>
  <w:style w:type="paragraph" w:customStyle="1" w:styleId="Adresaspolenosti">
    <w:name w:val="Adresa společnosti"/>
    <w:basedOn w:val="Normln"/>
    <w:rsid w:val="00E24704"/>
    <w:pPr>
      <w:overflowPunct w:val="0"/>
      <w:autoSpaceDE w:val="0"/>
      <w:autoSpaceDN w:val="0"/>
      <w:adjustRightInd w:val="0"/>
      <w:spacing w:before="120" w:after="60"/>
      <w:textAlignment w:val="baseline"/>
    </w:pPr>
    <w:rPr>
      <w:rFonts w:ascii="Arial" w:eastAsia="Times New Roman" w:hAnsi="Arial" w:cs="Times New Roman"/>
      <w:szCs w:val="20"/>
    </w:rPr>
  </w:style>
  <w:style w:type="paragraph" w:styleId="Obsah1">
    <w:name w:val="toc 1"/>
    <w:basedOn w:val="Normln"/>
    <w:next w:val="Normln"/>
    <w:autoRedefine/>
    <w:uiPriority w:val="39"/>
    <w:rsid w:val="00C25213"/>
    <w:pPr>
      <w:tabs>
        <w:tab w:val="left" w:pos="660"/>
        <w:tab w:val="right" w:leader="dot" w:pos="10204"/>
      </w:tabs>
      <w:overflowPunct w:val="0"/>
      <w:autoSpaceDE w:val="0"/>
      <w:autoSpaceDN w:val="0"/>
      <w:adjustRightInd w:val="0"/>
      <w:spacing w:after="0" w:line="360" w:lineRule="auto"/>
      <w:textAlignment w:val="baseline"/>
    </w:pPr>
    <w:rPr>
      <w:rFonts w:ascii="Arial" w:eastAsia="Times New Roman" w:hAnsi="Arial" w:cs="Times New Roman"/>
      <w:b/>
      <w:caps/>
      <w:szCs w:val="20"/>
    </w:rPr>
  </w:style>
  <w:style w:type="paragraph" w:styleId="Obsah2">
    <w:name w:val="toc 2"/>
    <w:basedOn w:val="Normln"/>
    <w:next w:val="Normln"/>
    <w:autoRedefine/>
    <w:uiPriority w:val="39"/>
    <w:rsid w:val="00E24704"/>
    <w:pPr>
      <w:overflowPunct w:val="0"/>
      <w:autoSpaceDE w:val="0"/>
      <w:autoSpaceDN w:val="0"/>
      <w:adjustRightInd w:val="0"/>
      <w:spacing w:before="60" w:after="60"/>
      <w:ind w:left="220"/>
      <w:textAlignment w:val="baseline"/>
    </w:pPr>
    <w:rPr>
      <w:rFonts w:ascii="Arial" w:eastAsia="Times New Roman" w:hAnsi="Arial" w:cs="Times New Roman"/>
      <w:smallCaps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rsid w:val="00C25213"/>
    <w:pPr>
      <w:tabs>
        <w:tab w:val="left" w:pos="1200"/>
        <w:tab w:val="right" w:leader="dot" w:pos="10204"/>
      </w:tabs>
      <w:overflowPunct w:val="0"/>
      <w:autoSpaceDE w:val="0"/>
      <w:autoSpaceDN w:val="0"/>
      <w:adjustRightInd w:val="0"/>
      <w:spacing w:before="60" w:after="60"/>
      <w:ind w:left="440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customStyle="1" w:styleId="Texttabulky">
    <w:name w:val="Text tabulky"/>
    <w:basedOn w:val="Normln"/>
    <w:rsid w:val="00E2470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 w:cs="Times New Roman"/>
      <w:szCs w:val="20"/>
    </w:rPr>
  </w:style>
  <w:style w:type="paragraph" w:customStyle="1" w:styleId="Odrky">
    <w:name w:val="Odrážky"/>
    <w:basedOn w:val="Normln"/>
    <w:rsid w:val="00E24704"/>
    <w:pPr>
      <w:overflowPunct w:val="0"/>
      <w:autoSpaceDE w:val="0"/>
      <w:autoSpaceDN w:val="0"/>
      <w:adjustRightInd w:val="0"/>
      <w:spacing w:before="20" w:after="20"/>
      <w:ind w:left="568" w:hanging="284"/>
      <w:textAlignment w:val="baseline"/>
    </w:pPr>
    <w:rPr>
      <w:rFonts w:ascii="Arial" w:eastAsia="Times New Roman" w:hAnsi="Arial" w:cs="Times New Roman"/>
      <w:szCs w:val="20"/>
    </w:rPr>
  </w:style>
  <w:style w:type="paragraph" w:styleId="Normlnweb">
    <w:name w:val="Normal (Web)"/>
    <w:basedOn w:val="Normln"/>
    <w:unhideWhenUsed/>
    <w:rsid w:val="00CA2E0B"/>
    <w:pPr>
      <w:spacing w:before="100" w:beforeAutospacing="1" w:after="119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C25213"/>
    <w:rPr>
      <w:rFonts w:ascii="Arial" w:eastAsiaTheme="majorEastAsia" w:hAnsi="Arial" w:cs="Arial"/>
      <w:i/>
      <w:iCs/>
      <w:color w:val="365F91" w:themeColor="accent1" w:themeShade="BF"/>
    </w:rPr>
  </w:style>
  <w:style w:type="paragraph" w:customStyle="1" w:styleId="NormlnIMP">
    <w:name w:val="Normální_IMP"/>
    <w:basedOn w:val="Normln"/>
    <w:rsid w:val="00C25213"/>
    <w:pPr>
      <w:suppressAutoHyphens/>
      <w:overflowPunct w:val="0"/>
      <w:autoSpaceDE w:val="0"/>
      <w:spacing w:after="0" w:line="228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table" w:styleId="Mkatabulky">
    <w:name w:val="Table Grid"/>
    <w:basedOn w:val="Normlntabulka"/>
    <w:uiPriority w:val="39"/>
    <w:rsid w:val="005025D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63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9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1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8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EMP\AppData\Local\Microsoft\Windows\Temporary%20Internet%20Files\Content.Outlook\Z1V8FSFC\hl_pap_SUMO_obecny_tab_tit_vyska_rev00_v01.dotx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712E52-3F46-491F-AC11-125973D325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hl_pap_SUMO_obecny_tab_tit_vyska_rev00_v01.dotx</Template>
  <TotalTime>0</TotalTime>
  <Pages>1</Pages>
  <Words>53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Tvrdík Josef</dc:creator>
  <cp:lastModifiedBy>Jiří Unger</cp:lastModifiedBy>
  <cp:revision>2</cp:revision>
  <cp:lastPrinted>2017-07-04T14:54:00Z</cp:lastPrinted>
  <dcterms:created xsi:type="dcterms:W3CDTF">2021-03-23T11:00:00Z</dcterms:created>
  <dcterms:modified xsi:type="dcterms:W3CDTF">2021-03-23T11:00:00Z</dcterms:modified>
</cp:coreProperties>
</file>